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B75BC" w14:textId="5E3E01A7" w:rsidR="00706EF0" w:rsidRPr="0044399E" w:rsidRDefault="00F726DA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 w:rsidRPr="00F726DA">
        <w:rPr>
          <w:rFonts w:cs="Arial"/>
          <w:b/>
          <w:color w:val="000000" w:themeColor="text1"/>
          <w:szCs w:val="20"/>
          <w:lang w:bidi="pl-PL"/>
        </w:rPr>
        <w:t>ZI.271.</w:t>
      </w:r>
      <w:r w:rsidR="001C7FD3">
        <w:rPr>
          <w:rFonts w:cs="Arial"/>
          <w:b/>
          <w:color w:val="000000" w:themeColor="text1"/>
          <w:szCs w:val="20"/>
          <w:lang w:bidi="pl-PL"/>
        </w:rPr>
        <w:t>10</w:t>
      </w:r>
      <w:r w:rsidRPr="00F726DA">
        <w:rPr>
          <w:rFonts w:cs="Arial"/>
          <w:b/>
          <w:color w:val="000000" w:themeColor="text1"/>
          <w:szCs w:val="20"/>
          <w:lang w:bidi="pl-PL"/>
        </w:rPr>
        <w:t>.202</w:t>
      </w:r>
      <w:r w:rsidR="00B40C88">
        <w:rPr>
          <w:rFonts w:cs="Arial"/>
          <w:b/>
          <w:color w:val="000000" w:themeColor="text1"/>
          <w:szCs w:val="20"/>
          <w:lang w:bidi="pl-PL"/>
        </w:rPr>
        <w:t>4</w:t>
      </w:r>
      <w:r w:rsidRPr="00F726DA">
        <w:rPr>
          <w:rFonts w:cs="Arial"/>
          <w:b/>
          <w:color w:val="000000" w:themeColor="text1"/>
          <w:szCs w:val="20"/>
          <w:lang w:bidi="pl-PL"/>
        </w:rPr>
        <w:t>.ZP</w:t>
      </w:r>
      <w:r w:rsidR="00890F35" w:rsidRPr="0044399E">
        <w:rPr>
          <w:rFonts w:cs="Arial"/>
          <w:b/>
          <w:color w:val="000000" w:themeColor="text1"/>
          <w:szCs w:val="20"/>
        </w:rPr>
        <w:tab/>
      </w:r>
      <w:r w:rsidR="00E81F53">
        <w:rPr>
          <w:rFonts w:cs="Arial"/>
          <w:b/>
          <w:color w:val="000000" w:themeColor="text1"/>
          <w:szCs w:val="20"/>
        </w:rPr>
        <w:t>Załącznik N</w:t>
      </w:r>
      <w:r w:rsidR="00706EF0" w:rsidRPr="0044399E">
        <w:rPr>
          <w:rFonts w:cs="Arial"/>
          <w:b/>
          <w:color w:val="000000" w:themeColor="text1"/>
          <w:szCs w:val="20"/>
        </w:rPr>
        <w:t xml:space="preserve">r </w:t>
      </w:r>
      <w:r w:rsidR="00D02078" w:rsidRPr="0044399E">
        <w:rPr>
          <w:rFonts w:cs="Arial"/>
          <w:b/>
          <w:color w:val="000000" w:themeColor="text1"/>
          <w:szCs w:val="20"/>
        </w:rPr>
        <w:t>6</w:t>
      </w:r>
      <w:r w:rsidR="00706EF0" w:rsidRPr="0044399E">
        <w:rPr>
          <w:rFonts w:cs="Arial"/>
          <w:b/>
          <w:color w:val="000000" w:themeColor="text1"/>
          <w:szCs w:val="20"/>
        </w:rPr>
        <w:t xml:space="preserve"> do SWZ</w:t>
      </w:r>
    </w:p>
    <w:p w14:paraId="37806831" w14:textId="77777777" w:rsidR="00A900C8" w:rsidRPr="0044399E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ab/>
        <w:t>(przykładowy wzór)</w:t>
      </w:r>
    </w:p>
    <w:p w14:paraId="5429F0CC" w14:textId="77777777" w:rsidR="00837F7F" w:rsidRDefault="00837F7F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</w:p>
    <w:p w14:paraId="6807A982" w14:textId="77777777" w:rsidR="00A900C8" w:rsidRPr="0044399E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44399E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950738">
        <w:rPr>
          <w:rFonts w:cs="Arial"/>
          <w:b/>
          <w:color w:val="000000" w:themeColor="text1"/>
          <w:szCs w:val="20"/>
          <w:lang w:val="pl-PL"/>
        </w:rPr>
        <w:t>WYKONAWCÓW WSPÓLNIE UBIEGAJĄCYCH SIĘ</w:t>
      </w:r>
      <w:r w:rsidRPr="0044399E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08FED38B" w14:textId="0D38770D" w:rsidR="00A900C8" w:rsidRPr="00DE4E99" w:rsidRDefault="00A900C8" w:rsidP="00837F7F">
      <w:pPr>
        <w:spacing w:before="240"/>
        <w:rPr>
          <w:rFonts w:cs="Arial"/>
          <w:color w:val="000000" w:themeColor="text1"/>
          <w:szCs w:val="20"/>
        </w:rPr>
      </w:pPr>
      <w:r w:rsidRPr="00DE4E99">
        <w:rPr>
          <w:rFonts w:cs="Arial"/>
          <w:color w:val="000000" w:themeColor="text1"/>
          <w:szCs w:val="20"/>
        </w:rPr>
        <w:t xml:space="preserve">Składając ofertę w postępowaniu o udzielenie </w:t>
      </w:r>
      <w:r w:rsidR="00E81589">
        <w:rPr>
          <w:rFonts w:cs="Arial"/>
          <w:color w:val="000000" w:themeColor="text1"/>
          <w:szCs w:val="20"/>
        </w:rPr>
        <w:t>zamówienia publicznego dla</w:t>
      </w:r>
      <w:r w:rsidR="00E81589" w:rsidRPr="00CE4DB8">
        <w:rPr>
          <w:rFonts w:cs="Arial"/>
          <w:color w:val="000000" w:themeColor="text1"/>
          <w:szCs w:val="20"/>
        </w:rPr>
        <w:t xml:space="preserve"> zadania: </w:t>
      </w:r>
      <w:r w:rsidR="00B40C88" w:rsidRPr="00CE4DB8">
        <w:rPr>
          <w:rFonts w:cs="Arial"/>
          <w:b/>
          <w:bCs/>
          <w:color w:val="000000" w:themeColor="text1"/>
          <w:szCs w:val="20"/>
        </w:rPr>
        <w:t>„</w:t>
      </w:r>
      <w:r w:rsidR="00CE4DB8" w:rsidRPr="00CE4DB8">
        <w:rPr>
          <w:rFonts w:cs="Arial"/>
          <w:b/>
          <w:bCs/>
          <w:color w:val="000000" w:themeColor="text1"/>
          <w:szCs w:val="20"/>
          <w:lang w:bidi="pl-PL"/>
        </w:rPr>
        <w:t>Poprawa efektywności energetycznej budynku Szkoły Podstawowej w Czerwonej</w:t>
      </w:r>
      <w:r w:rsidR="00CE4DB8" w:rsidRPr="00CE4DB8">
        <w:rPr>
          <w:b/>
          <w:bCs/>
          <w:color w:val="000000" w:themeColor="text1"/>
          <w:szCs w:val="20"/>
          <w:lang w:bidi="pl-PL"/>
        </w:rPr>
        <w:t xml:space="preserve"> Wodzie</w:t>
      </w:r>
      <w:r w:rsidR="00B40C88" w:rsidRPr="00CE4DB8">
        <w:rPr>
          <w:b/>
          <w:bCs/>
          <w:color w:val="000000" w:themeColor="text1"/>
          <w:szCs w:val="20"/>
          <w:lang w:bidi="pl-PL"/>
        </w:rPr>
        <w:t>”</w:t>
      </w:r>
      <w:r w:rsidR="00B40C88" w:rsidRPr="00CE4DB8">
        <w:rPr>
          <w:rFonts w:cs="Arial"/>
          <w:b/>
          <w:color w:val="244061" w:themeColor="accent1" w:themeShade="80"/>
          <w:szCs w:val="20"/>
        </w:rPr>
        <w:t xml:space="preserve"> </w:t>
      </w:r>
      <w:r w:rsidR="00837F7F" w:rsidRPr="00CE4DB8">
        <w:rPr>
          <w:rFonts w:cs="Arial"/>
          <w:szCs w:val="20"/>
        </w:rPr>
        <w:t>(system „zaprojektuj i</w:t>
      </w:r>
      <w:r w:rsidR="00CE4DB8">
        <w:rPr>
          <w:rFonts w:cs="Arial"/>
          <w:szCs w:val="20"/>
        </w:rPr>
        <w:t> </w:t>
      </w:r>
      <w:r w:rsidR="00837F7F" w:rsidRPr="00CE4DB8">
        <w:rPr>
          <w:rFonts w:cs="Arial"/>
          <w:szCs w:val="20"/>
        </w:rPr>
        <w:t>wybuduj”)</w:t>
      </w:r>
      <w:r w:rsidR="00061424" w:rsidRPr="00CE4DB8">
        <w:rPr>
          <w:rFonts w:cs="Arial"/>
          <w:color w:val="000000" w:themeColor="text1"/>
          <w:szCs w:val="20"/>
        </w:rPr>
        <w:t xml:space="preserve">, </w:t>
      </w:r>
      <w:r w:rsidR="00DE4E99" w:rsidRPr="00CE4DB8">
        <w:rPr>
          <w:rFonts w:cs="Arial"/>
          <w:color w:val="000000" w:themeColor="text1"/>
          <w:szCs w:val="20"/>
        </w:rPr>
        <w:t xml:space="preserve"> my niżej podpisani </w:t>
      </w:r>
      <w:r w:rsidRPr="00CE4DB8">
        <w:rPr>
          <w:rFonts w:cs="Arial"/>
          <w:color w:val="000000" w:themeColor="text1"/>
          <w:szCs w:val="20"/>
        </w:rPr>
        <w:t>reprezentujący Wykonawcę/Wykonawców:</w:t>
      </w:r>
    </w:p>
    <w:p w14:paraId="330643E1" w14:textId="77777777" w:rsidR="00A900C8" w:rsidRPr="0044399E" w:rsidRDefault="00A900C8" w:rsidP="00DE4E99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1266D40D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0DE1AAE0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2565170A" w14:textId="77777777" w:rsidR="00A900C8" w:rsidRPr="0044399E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32318EEF" w14:textId="77777777" w:rsidR="00A900C8" w:rsidRPr="0044399E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44399E">
        <w:rPr>
          <w:rFonts w:cs="Arial"/>
          <w:color w:val="000000" w:themeColor="text1"/>
          <w:szCs w:val="20"/>
        </w:rPr>
        <w:t xml:space="preserve"> i gwarancji</w:t>
      </w:r>
      <w:r w:rsidRPr="0044399E">
        <w:rPr>
          <w:rFonts w:cs="Arial"/>
          <w:color w:val="000000" w:themeColor="text1"/>
          <w:szCs w:val="20"/>
        </w:rPr>
        <w:t>.</w:t>
      </w:r>
    </w:p>
    <w:p w14:paraId="3245386C" w14:textId="77777777"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249259A8" w14:textId="77777777" w:rsidR="00A900C8" w:rsidRPr="0044399E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44399E">
        <w:rPr>
          <w:rFonts w:cs="Arial"/>
          <w:b/>
          <w:color w:val="000000" w:themeColor="text1"/>
          <w:sz w:val="20"/>
        </w:rPr>
        <w:tab/>
      </w:r>
    </w:p>
    <w:p w14:paraId="1D865461" w14:textId="77777777" w:rsidR="00A900C8" w:rsidRPr="0044399E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455FD89E" w14:textId="77777777" w:rsidR="00A900C8" w:rsidRPr="0044399E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0905F4E7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4490EAAE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0687E7DC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lastRenderedPageBreak/>
        <w:t>składania w toku postępowania wszelkich oświadczeń i dokonywania czynności przewidzianych przepisami prawa oraz składania innych oświadczeń w związku z tym postępowaniem, w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tym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26D6A3D0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13572195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10AFFB64" w14:textId="77777777" w:rsidR="00A900C8" w:rsidRPr="0044399E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C5247B" w:rsidRPr="0044399E">
        <w:rPr>
          <w:rFonts w:cs="Arial"/>
          <w:color w:val="000000" w:themeColor="text1"/>
          <w:sz w:val="20"/>
        </w:rPr>
        <w:tab/>
      </w:r>
    </w:p>
    <w:p w14:paraId="4A4BEFE3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E3EB905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zawarcia umowy w sprawie zamówienia publicznego*.</w:t>
      </w:r>
    </w:p>
    <w:p w14:paraId="274CE1B0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udzielania dalszego pełnomocnictwa*.</w:t>
      </w:r>
    </w:p>
    <w:p w14:paraId="4B7AF3DB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44057B" w:rsidRPr="0044399E">
        <w:rPr>
          <w:rFonts w:cs="Arial"/>
          <w:color w:val="000000" w:themeColor="text1"/>
          <w:sz w:val="20"/>
        </w:rPr>
        <w:tab/>
      </w:r>
    </w:p>
    <w:p w14:paraId="46E9E702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16501863" w14:textId="77777777" w:rsidR="00A900C8" w:rsidRPr="0044399E" w:rsidRDefault="00A900C8" w:rsidP="00A900C8">
      <w:pPr>
        <w:rPr>
          <w:rFonts w:cs="Arial"/>
          <w:i/>
          <w:color w:val="000000" w:themeColor="text1"/>
          <w:szCs w:val="20"/>
        </w:rPr>
      </w:pPr>
      <w:r w:rsidRPr="0044399E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44399E" w:rsidRPr="0044399E" w14:paraId="461A5DE2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4D95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08C6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44399E" w:rsidRPr="0044399E" w14:paraId="549FDD89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8BA7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7CBA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170DFFF2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B52D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421C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4B79513C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9D3E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FB15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082E4756" w14:textId="77777777" w:rsidR="00487B3A" w:rsidRPr="0044399E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44399E" w:rsidSect="008A74C7">
      <w:footerReference w:type="default" r:id="rId8"/>
      <w:headerReference w:type="first" r:id="rId9"/>
      <w:pgSz w:w="11907" w:h="16840" w:code="9"/>
      <w:pgMar w:top="1418" w:right="1134" w:bottom="1418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C18427" w14:textId="77777777" w:rsidR="00F848EC" w:rsidRDefault="00F848EC">
      <w:r>
        <w:separator/>
      </w:r>
    </w:p>
  </w:endnote>
  <w:endnote w:type="continuationSeparator" w:id="0">
    <w:p w14:paraId="42B3C05F" w14:textId="77777777" w:rsidR="00F848EC" w:rsidRDefault="00F84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80167" w14:textId="77777777" w:rsidR="00D9565D" w:rsidRPr="00B36434" w:rsidRDefault="00D66D8A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837F7F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B9BC49" w14:textId="77777777" w:rsidR="00F848EC" w:rsidRDefault="00F848EC">
      <w:r>
        <w:separator/>
      </w:r>
    </w:p>
  </w:footnote>
  <w:footnote w:type="continuationSeparator" w:id="0">
    <w:p w14:paraId="449D5F19" w14:textId="77777777" w:rsidR="00F848EC" w:rsidRDefault="00F84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04D56" w14:textId="33E2F8BD" w:rsidR="00B36434" w:rsidRDefault="00B40C88" w:rsidP="00EF1A9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56D30CC" wp14:editId="68F5B62F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438AC5" w14:textId="77777777" w:rsidR="00EF1A9E" w:rsidRDefault="00EF1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1781694">
    <w:abstractNumId w:val="8"/>
  </w:num>
  <w:num w:numId="2" w16cid:durableId="379138580">
    <w:abstractNumId w:val="7"/>
  </w:num>
  <w:num w:numId="3" w16cid:durableId="394428098">
    <w:abstractNumId w:val="12"/>
  </w:num>
  <w:num w:numId="4" w16cid:durableId="1371761045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4290027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1539910">
    <w:abstractNumId w:val="13"/>
  </w:num>
  <w:num w:numId="7" w16cid:durableId="168663692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3D08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531F1"/>
    <w:rsid w:val="0006090E"/>
    <w:rsid w:val="00061093"/>
    <w:rsid w:val="00061424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291F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0F7D0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627"/>
    <w:rsid w:val="00147825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C7FD3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3CD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E66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B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7C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5054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0500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1F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8BA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99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4553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4156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37F7F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AAD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74C7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0738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673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C86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54F8"/>
    <w:rsid w:val="00A05E51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57E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6D96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0C88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2DBE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0CD2"/>
    <w:rsid w:val="00BB115F"/>
    <w:rsid w:val="00BB1DB8"/>
    <w:rsid w:val="00BB21E3"/>
    <w:rsid w:val="00BB261E"/>
    <w:rsid w:val="00BB2C93"/>
    <w:rsid w:val="00BB37D4"/>
    <w:rsid w:val="00BB49E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67"/>
    <w:rsid w:val="00C32BA8"/>
    <w:rsid w:val="00C338FD"/>
    <w:rsid w:val="00C34C99"/>
    <w:rsid w:val="00C34FDE"/>
    <w:rsid w:val="00C36C6F"/>
    <w:rsid w:val="00C36E3B"/>
    <w:rsid w:val="00C37445"/>
    <w:rsid w:val="00C3759A"/>
    <w:rsid w:val="00C40ADE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43F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DB8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00EA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66D8A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996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4E99"/>
    <w:rsid w:val="00DE5057"/>
    <w:rsid w:val="00DE603C"/>
    <w:rsid w:val="00DE69B4"/>
    <w:rsid w:val="00DE7596"/>
    <w:rsid w:val="00DE76C0"/>
    <w:rsid w:val="00DF0870"/>
    <w:rsid w:val="00DF0D82"/>
    <w:rsid w:val="00DF18F1"/>
    <w:rsid w:val="00DF2085"/>
    <w:rsid w:val="00DF26F4"/>
    <w:rsid w:val="00DF2891"/>
    <w:rsid w:val="00DF2F0F"/>
    <w:rsid w:val="00DF31F3"/>
    <w:rsid w:val="00DF3B57"/>
    <w:rsid w:val="00DF489C"/>
    <w:rsid w:val="00DF4E0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2928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2B4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589"/>
    <w:rsid w:val="00E81DCA"/>
    <w:rsid w:val="00E81F53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C86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6DA"/>
    <w:rsid w:val="00F72970"/>
    <w:rsid w:val="00F73A1F"/>
    <w:rsid w:val="00F74A94"/>
    <w:rsid w:val="00F75C3F"/>
    <w:rsid w:val="00F76698"/>
    <w:rsid w:val="00F76E7E"/>
    <w:rsid w:val="00F76FE2"/>
    <w:rsid w:val="00F7762C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48EC"/>
    <w:rsid w:val="00F85C04"/>
    <w:rsid w:val="00F862AF"/>
    <w:rsid w:val="00F90043"/>
    <w:rsid w:val="00F90135"/>
    <w:rsid w:val="00F914F6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40B5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38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BC573A"/>
  <w15:docId w15:val="{68D9610E-2FA1-4E3C-816B-C091A0C5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118F-AEDB-41E5-A223-2441808A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Marek Jeziorny</cp:lastModifiedBy>
  <cp:revision>81</cp:revision>
  <cp:lastPrinted>2015-03-06T05:37:00Z</cp:lastPrinted>
  <dcterms:created xsi:type="dcterms:W3CDTF">2017-10-04T07:03:00Z</dcterms:created>
  <dcterms:modified xsi:type="dcterms:W3CDTF">2024-06-21T06:35:00Z</dcterms:modified>
</cp:coreProperties>
</file>